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Verdana" w:hAnsi="Verdana" w:eastAsia="Verdana" w:ascii="Verdana"/>
          <w:sz w:val="36"/>
          <w:szCs w:val="36"/>
        </w:rPr>
        <w:jc w:val="center"/>
        <w:spacing w:before="27"/>
        <w:ind w:left="2317" w:right="2400"/>
      </w:pPr>
      <w:r>
        <w:rPr>
          <w:rFonts w:cs="Verdana" w:hAnsi="Verdana" w:eastAsia="Verdana" w:ascii="Verdana"/>
          <w:b/>
          <w:sz w:val="36"/>
          <w:szCs w:val="36"/>
        </w:rPr>
        <w:t>L</w:t>
      </w:r>
      <w:r>
        <w:rPr>
          <w:rFonts w:cs="Verdana" w:hAnsi="Verdana" w:eastAsia="Verdana" w:ascii="Verdana"/>
          <w:b/>
          <w:spacing w:val="-86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sz w:val="36"/>
          <w:szCs w:val="36"/>
        </w:rPr>
        <w:t>e</w:t>
      </w:r>
      <w:r>
        <w:rPr>
          <w:rFonts w:cs="Verdana" w:hAnsi="Verdana" w:eastAsia="Verdana" w:ascii="Verdana"/>
          <w:b/>
          <w:spacing w:val="-86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sz w:val="36"/>
          <w:szCs w:val="36"/>
        </w:rPr>
        <w:t>w</w:t>
      </w:r>
      <w:r>
        <w:rPr>
          <w:rFonts w:cs="Verdana" w:hAnsi="Verdana" w:eastAsia="Verdana" w:ascii="Verdana"/>
          <w:b/>
          <w:spacing w:val="-87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sz w:val="36"/>
          <w:szCs w:val="36"/>
        </w:rPr>
        <w:t>h</w:t>
      </w:r>
      <w:r>
        <w:rPr>
          <w:rFonts w:cs="Verdana" w:hAnsi="Verdana" w:eastAsia="Verdana" w:ascii="Verdana"/>
          <w:b/>
          <w:spacing w:val="-87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sz w:val="36"/>
          <w:szCs w:val="36"/>
        </w:rPr>
        <w:t>a</w:t>
      </w:r>
      <w:r>
        <w:rPr>
          <w:rFonts w:cs="Verdana" w:hAnsi="Verdana" w:eastAsia="Verdana" w:ascii="Verdana"/>
          <w:b/>
          <w:spacing w:val="-87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t</w:t>
      </w:r>
      <w:r>
        <w:rPr>
          <w:rFonts w:cs="Verdana" w:hAnsi="Verdana" w:eastAsia="Verdana" w:ascii="Verdana"/>
          <w:b/>
          <w:spacing w:val="70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T</w:t>
      </w:r>
      <w:r>
        <w:rPr>
          <w:rFonts w:cs="Verdana" w:hAnsi="Verdana" w:eastAsia="Verdana" w:ascii="Verdana"/>
          <w:b/>
          <w:spacing w:val="-88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.</w:t>
      </w:r>
      <w:r>
        <w:rPr>
          <w:rFonts w:cs="Verdana" w:hAnsi="Verdana" w:eastAsia="Verdana" w:ascii="Verdana"/>
          <w:b/>
          <w:spacing w:val="71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W</w:t>
      </w:r>
      <w:r>
        <w:rPr>
          <w:rFonts w:cs="Verdana" w:hAnsi="Verdana" w:eastAsia="Verdana" w:ascii="Verdana"/>
          <w:b/>
          <w:spacing w:val="-88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e</w:t>
      </w:r>
      <w:r>
        <w:rPr>
          <w:rFonts w:cs="Verdana" w:hAnsi="Verdana" w:eastAsia="Verdana" w:ascii="Verdana"/>
          <w:b/>
          <w:spacing w:val="-86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l</w:t>
      </w:r>
      <w:r>
        <w:rPr>
          <w:rFonts w:cs="Verdana" w:hAnsi="Verdana" w:eastAsia="Verdana" w:ascii="Verdana"/>
          <w:b/>
          <w:spacing w:val="-88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d</w:t>
      </w:r>
      <w:r>
        <w:rPr>
          <w:rFonts w:cs="Verdana" w:hAnsi="Verdana" w:eastAsia="Verdana" w:ascii="Verdana"/>
          <w:b/>
          <w:spacing w:val="-87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e</w:t>
      </w:r>
      <w:r>
        <w:rPr>
          <w:rFonts w:cs="Verdana" w:hAnsi="Verdana" w:eastAsia="Verdana" w:ascii="Verdana"/>
          <w:b/>
          <w:spacing w:val="-86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t</w:t>
      </w:r>
      <w:r>
        <w:rPr>
          <w:rFonts w:cs="Verdana" w:hAnsi="Verdana" w:eastAsia="Verdana" w:ascii="Verdana"/>
          <w:b/>
          <w:spacing w:val="-88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n</w:t>
      </w:r>
      <w:r>
        <w:rPr>
          <w:rFonts w:cs="Verdana" w:hAnsi="Verdana" w:eastAsia="Verdana" w:ascii="Verdana"/>
          <w:b/>
          <w:spacing w:val="-87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e</w:t>
      </w:r>
      <w:r>
        <w:rPr>
          <w:rFonts w:cs="Verdana" w:hAnsi="Verdana" w:eastAsia="Verdana" w:ascii="Verdana"/>
          <w:b/>
          <w:spacing w:val="-86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s</w:t>
      </w:r>
      <w:r>
        <w:rPr>
          <w:rFonts w:cs="Verdana" w:hAnsi="Verdana" w:eastAsia="Verdana" w:ascii="Verdana"/>
          <w:b/>
          <w:spacing w:val="-87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a</w:t>
      </w:r>
      <w:r>
        <w:rPr>
          <w:rFonts w:cs="Verdana" w:hAnsi="Verdana" w:eastAsia="Verdana" w:ascii="Verdana"/>
          <w:b/>
          <w:spacing w:val="-87"/>
          <w:w w:val="100"/>
          <w:sz w:val="36"/>
          <w:szCs w:val="3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36"/>
          <w:szCs w:val="36"/>
        </w:rPr>
        <w:t>e</w:t>
      </w:r>
      <w:r>
        <w:rPr>
          <w:rFonts w:cs="Verdana" w:hAnsi="Verdana" w:eastAsia="Verdana" w:ascii="Verdana"/>
          <w:spacing w:val="0"/>
          <w:w w:val="100"/>
          <w:sz w:val="36"/>
          <w:szCs w:val="36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10060" w:val="left"/>
        </w:tabs>
        <w:jc w:val="center"/>
        <w:spacing w:before="63" w:lineRule="exact" w:line="200"/>
        <w:ind w:left="70" w:right="108"/>
      </w:pPr>
      <w:r>
        <w:rPr>
          <w:rFonts w:cs="Verdana" w:hAnsi="Verdana" w:eastAsia="Verdana" w:ascii="Verdana"/>
          <w:position w:val="-1"/>
          <w:sz w:val="18"/>
          <w:szCs w:val="18"/>
        </w:rPr>
      </w:r>
      <w:r>
        <w:rPr>
          <w:rFonts w:cs="Verdana" w:hAnsi="Verdana" w:eastAsia="Verdana" w:ascii="Verdana"/>
          <w:position w:val="-1"/>
          <w:sz w:val="18"/>
          <w:szCs w:val="18"/>
          <w:u w:val="thick" w:color="000000"/>
        </w:rPr>
        <w:t>       </w:t>
      </w:r>
      <w:r>
        <w:rPr>
          <w:rFonts w:cs="Verdana" w:hAnsi="Verdana" w:eastAsia="Verdana" w:ascii="Verdana"/>
          <w:spacing w:val="25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25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-1"/>
          <w:position w:val="-1"/>
          <w:sz w:val="18"/>
          <w:szCs w:val="18"/>
          <w:u w:val="thick" w:color="000000"/>
        </w:rPr>
        <w:t>C</w:t>
      </w:r>
      <w:r>
        <w:rPr>
          <w:rFonts w:cs="Verdana" w:hAnsi="Verdana" w:eastAsia="Verdana" w:ascii="Verdana"/>
          <w:spacing w:val="-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e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l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l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  <w:t>:</w:t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9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-2"/>
          <w:position w:val="-1"/>
          <w:sz w:val="18"/>
          <w:szCs w:val="18"/>
          <w:u w:val="thick" w:color="000000"/>
        </w:rPr>
        <w:t>1</w:t>
      </w:r>
      <w:r>
        <w:rPr>
          <w:rFonts w:cs="Verdana" w:hAnsi="Verdana" w:eastAsia="Verdana" w:ascii="Verdana"/>
          <w:spacing w:val="-2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6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  <w:t>-</w:t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5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-2"/>
          <w:position w:val="-1"/>
          <w:sz w:val="18"/>
          <w:szCs w:val="18"/>
          <w:u w:val="thick" w:color="000000"/>
        </w:rPr>
        <w:t>4</w:t>
      </w:r>
      <w:r>
        <w:rPr>
          <w:rFonts w:cs="Verdana" w:hAnsi="Verdana" w:eastAsia="Verdana" w:ascii="Verdana"/>
          <w:spacing w:val="-2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8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  <w:t>-</w:t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4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  <w:t>1</w:t>
      </w:r>
      <w:r>
        <w:rPr>
          <w:rFonts w:cs="Verdana" w:hAnsi="Verdana" w:eastAsia="Verdana" w:ascii="Verdana"/>
          <w:spacing w:val="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-2"/>
          <w:position w:val="-1"/>
          <w:sz w:val="18"/>
          <w:szCs w:val="18"/>
          <w:u w:val="thick" w:color="000000"/>
        </w:rPr>
        <w:t>7</w:t>
      </w:r>
      <w:r>
        <w:rPr>
          <w:rFonts w:cs="Verdana" w:hAnsi="Verdana" w:eastAsia="Verdana" w:ascii="Verdana"/>
          <w:spacing w:val="-2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  <w:t>9</w:t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-1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-1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-1"/>
          <w:position w:val="-1"/>
          <w:sz w:val="18"/>
          <w:szCs w:val="18"/>
          <w:u w:val="thick" w:color="000000"/>
        </w:rPr>
      </w:r>
      <w:r>
        <w:rPr>
          <w:rFonts w:cs="Wingdings" w:hAnsi="Wingdings" w:eastAsia="Wingdings" w:ascii="Wingdings"/>
          <w:spacing w:val="0"/>
          <w:w w:val="99"/>
          <w:position w:val="-1"/>
          <w:sz w:val="14"/>
          <w:szCs w:val="14"/>
          <w:u w:val="thick" w:color="000000"/>
        </w:rPr>
      </w:r>
      <w:r>
        <w:rPr>
          <w:rFonts w:cs="Wingdings" w:hAnsi="Wingdings" w:eastAsia="Wingdings" w:ascii="Wingdings"/>
          <w:spacing w:val="0"/>
          <w:w w:val="99"/>
          <w:position w:val="-1"/>
          <w:sz w:val="14"/>
          <w:szCs w:val="14"/>
          <w:u w:val="thick" w:color="000000"/>
        </w:rPr>
      </w:r>
      <w:hyperlink r:id="rId4">
        <w:r>
          <w:rPr>
            <w:rFonts w:cs="Wingdings" w:hAnsi="Wingdings" w:eastAsia="Wingdings" w:ascii="Wingdings"/>
            <w:spacing w:val="0"/>
            <w:w w:val="99"/>
            <w:position w:val="-1"/>
            <w:sz w:val="14"/>
            <w:szCs w:val="14"/>
            <w:u w:val="thick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14"/>
            <w:szCs w:val="14"/>
            <w:u w:val="thick" w:color="000000"/>
          </w:rPr>
          <w:t>  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14"/>
            <w:szCs w:val="14"/>
            <w:u w:val="thick" w:color="000000"/>
          </w:rPr>
          <w:t> 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14"/>
            <w:szCs w:val="14"/>
            <w:u w:val="thick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14"/>
            <w:szCs w:val="14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l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h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a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t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@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l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i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v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2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2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.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c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o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  <w:u w:val="thick" w:color="000000"/>
        </w:rPr>
      </w:r>
      <w:r>
        <w:rPr>
          <w:rFonts w:cs="Wingdings" w:hAnsi="Wingdings" w:eastAsia="Wingdings" w:ascii="Wingdings"/>
          <w:spacing w:val="0"/>
          <w:w w:val="99"/>
          <w:position w:val="-1"/>
          <w:sz w:val="14"/>
          <w:szCs w:val="14"/>
          <w:u w:val="thick" w:color="000000"/>
        </w:rPr>
      </w:r>
      <w:r>
        <w:rPr>
          <w:rFonts w:cs="Wingdings" w:hAnsi="Wingdings" w:eastAsia="Wingdings" w:ascii="Wingdings"/>
          <w:spacing w:val="0"/>
          <w:w w:val="99"/>
          <w:position w:val="-1"/>
          <w:sz w:val="14"/>
          <w:szCs w:val="14"/>
          <w:u w:val="thick" w:color="000000"/>
        </w:rPr>
      </w:r>
      <w:hyperlink r:id="rId5">
        <w:r>
          <w:rPr>
            <w:rFonts w:cs="Wingdings" w:hAnsi="Wingdings" w:eastAsia="Wingdings" w:ascii="Wingdings"/>
            <w:spacing w:val="0"/>
            <w:w w:val="99"/>
            <w:position w:val="-1"/>
            <w:sz w:val="14"/>
            <w:szCs w:val="14"/>
            <w:u w:val="thick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14"/>
            <w:szCs w:val="14"/>
            <w:u w:val="thick" w:color="000000"/>
          </w:rPr>
          <w:t>   </w:t>
        </w:r>
        <w:r>
          <w:rPr>
            <w:rFonts w:cs="Times New Roman" w:hAnsi="Times New Roman" w:eastAsia="Times New Roman" w:ascii="Times New Roman"/>
            <w:spacing w:val="-14"/>
            <w:w w:val="100"/>
            <w:position w:val="-1"/>
            <w:sz w:val="14"/>
            <w:szCs w:val="14"/>
            <w:u w:val="thick" w:color="000000"/>
          </w:rPr>
          <w:t> </w:t>
        </w:r>
        <w:r>
          <w:rPr>
            <w:rFonts w:cs="Times New Roman" w:hAnsi="Times New Roman" w:eastAsia="Times New Roman" w:ascii="Times New Roman"/>
            <w:spacing w:val="-14"/>
            <w:w w:val="100"/>
            <w:position w:val="-1"/>
            <w:sz w:val="14"/>
            <w:szCs w:val="14"/>
            <w:u w:val="thick" w:color="000000"/>
          </w:rPr>
        </w:r>
        <w:r>
          <w:rPr>
            <w:rFonts w:cs="Times New Roman" w:hAnsi="Times New Roman" w:eastAsia="Times New Roman" w:ascii="Times New Roman"/>
            <w:spacing w:val="-14"/>
            <w:w w:val="100"/>
            <w:position w:val="-1"/>
            <w:sz w:val="14"/>
            <w:szCs w:val="14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.</w:t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l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i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b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d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v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.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c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o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  <w:u w:val="thick" w:color="000000"/>
        </w:rPr>
      </w:r>
      <w:r>
        <w:rPr>
          <w:rFonts w:cs="Wingdings" w:hAnsi="Wingdings" w:eastAsia="Wingdings" w:ascii="Wingdings"/>
          <w:spacing w:val="0"/>
          <w:w w:val="99"/>
          <w:position w:val="-1"/>
          <w:sz w:val="14"/>
          <w:szCs w:val="14"/>
          <w:u w:val="thick" w:color="000000"/>
        </w:rPr>
      </w:r>
      <w:r>
        <w:rPr>
          <w:rFonts w:cs="Wingdings" w:hAnsi="Wingdings" w:eastAsia="Wingdings" w:ascii="Wingdings"/>
          <w:spacing w:val="0"/>
          <w:w w:val="99"/>
          <w:position w:val="-1"/>
          <w:sz w:val="14"/>
          <w:szCs w:val="14"/>
          <w:u w:val="thick" w:color="000000"/>
        </w:rPr>
      </w:r>
      <w:hyperlink r:id="rId6">
        <w:r>
          <w:rPr>
            <w:rFonts w:cs="Wingdings" w:hAnsi="Wingdings" w:eastAsia="Wingdings" w:ascii="Wingdings"/>
            <w:spacing w:val="0"/>
            <w:w w:val="99"/>
            <w:position w:val="-1"/>
            <w:sz w:val="14"/>
            <w:szCs w:val="14"/>
            <w:u w:val="thick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14"/>
            <w:szCs w:val="14"/>
            <w:u w:val="thick" w:color="000000"/>
          </w:rPr>
          <w:t>   </w:t>
        </w:r>
        <w:r>
          <w:rPr>
            <w:rFonts w:cs="Times New Roman" w:hAnsi="Times New Roman" w:eastAsia="Times New Roman" w:ascii="Times New Roman"/>
            <w:spacing w:val="-16"/>
            <w:w w:val="100"/>
            <w:position w:val="-1"/>
            <w:sz w:val="14"/>
            <w:szCs w:val="14"/>
            <w:u w:val="thick" w:color="000000"/>
          </w:rPr>
          <w:t> </w:t>
        </w:r>
        <w:r>
          <w:rPr>
            <w:rFonts w:cs="Times New Roman" w:hAnsi="Times New Roman" w:eastAsia="Times New Roman" w:ascii="Times New Roman"/>
            <w:spacing w:val="-16"/>
            <w:w w:val="100"/>
            <w:position w:val="-1"/>
            <w:sz w:val="14"/>
            <w:szCs w:val="14"/>
            <w:u w:val="thick" w:color="000000"/>
          </w:rPr>
        </w:r>
        <w:r>
          <w:rPr>
            <w:rFonts w:cs="Times New Roman" w:hAnsi="Times New Roman" w:eastAsia="Times New Roman" w:ascii="Times New Roman"/>
            <w:spacing w:val="-16"/>
            <w:w w:val="100"/>
            <w:position w:val="-1"/>
            <w:sz w:val="14"/>
            <w:szCs w:val="14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.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l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i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n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k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d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i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n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.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c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o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m/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i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n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/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l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  <w:t>e</w:t>
        </w:r>
        <w:r>
          <w:rPr>
            <w:rFonts w:cs="Verdana" w:hAnsi="Verdana" w:eastAsia="Verdana" w:ascii="Verdana"/>
            <w:spacing w:val="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w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  <w:t>h</w:t>
        </w:r>
        <w:r>
          <w:rPr>
            <w:rFonts w:cs="Verdana" w:hAnsi="Verdana" w:eastAsia="Verdana" w:ascii="Verdana"/>
            <w:spacing w:val="-1"/>
            <w:w w:val="100"/>
            <w:position w:val="-1"/>
            <w:sz w:val="18"/>
            <w:szCs w:val="18"/>
            <w:u w:val="thick" w:color="000000"/>
          </w:rPr>
        </w:r>
        <w:r>
          <w:rPr>
            <w:rFonts w:cs="Verdana" w:hAnsi="Verdana" w:eastAsia="Verdana" w:ascii="Verdana"/>
            <w:spacing w:val="0"/>
            <w:w w:val="100"/>
            <w:position w:val="-1"/>
            <w:sz w:val="18"/>
            <w:szCs w:val="18"/>
            <w:u w:val="thick" w:color="000000"/>
          </w:rPr>
          <w:t>at</w:t>
        </w:r>
      </w:hyperlink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  <w:tab/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  <w:u w:val="thick" w:color="000000"/>
        </w:rPr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23" w:lineRule="exact" w:line="220"/>
        <w:ind w:left="3475" w:right="3525"/>
      </w:pPr>
      <w:r>
        <w:rPr>
          <w:rFonts w:cs="Verdana" w:hAnsi="Verdana" w:eastAsia="Verdana" w:ascii="Verdana"/>
          <w:i/>
          <w:spacing w:val="7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i/>
          <w:spacing w:val="10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6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i/>
          <w:spacing w:val="1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i/>
          <w:spacing w:val="6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i/>
          <w:spacing w:val="8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i/>
          <w:spacing w:val="10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i/>
          <w:spacing w:val="8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i/>
          <w:spacing w:val="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7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i/>
          <w:spacing w:val="1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9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i/>
          <w:spacing w:val="8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i/>
          <w:spacing w:val="10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i/>
          <w:spacing w:val="9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i/>
          <w:spacing w:val="6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i/>
          <w:spacing w:val="8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i/>
          <w:spacing w:val="11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i/>
          <w:spacing w:val="8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i/>
          <w:spacing w:val="7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i/>
          <w:spacing w:val="1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i/>
          <w:spacing w:val="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8"/>
          <w:w w:val="99"/>
          <w:position w:val="-1"/>
          <w:sz w:val="20"/>
          <w:szCs w:val="20"/>
        </w:rPr>
        <w:t>in</w:t>
      </w:r>
      <w:r>
        <w:rPr>
          <w:rFonts w:cs="Verdana" w:hAnsi="Verdana" w:eastAsia="Verdana" w:ascii="Verdana"/>
          <w:i/>
          <w:spacing w:val="0"/>
          <w:w w:val="99"/>
          <w:position w:val="-1"/>
          <w:sz w:val="20"/>
          <w:szCs w:val="20"/>
        </w:rPr>
        <w:t>…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3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01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9D9D9"/>
          </w:tcPr>
          <w:p>
            <w:pPr>
              <w:rPr>
                <w:rFonts w:cs="Verdana" w:hAnsi="Verdana" w:eastAsia="Verdana" w:ascii="Verdana"/>
                <w:sz w:val="23"/>
                <w:szCs w:val="23"/>
              </w:rPr>
              <w:jc w:val="left"/>
              <w:spacing w:before="59"/>
              <w:ind w:left="2768"/>
            </w:pPr>
            <w:r>
              <w:rPr>
                <w:rFonts w:cs="Verdana" w:hAnsi="Verdana" w:eastAsia="Verdana" w:ascii="Verdana"/>
                <w:b/>
                <w:spacing w:val="4"/>
                <w:w w:val="100"/>
                <w:sz w:val="23"/>
                <w:szCs w:val="23"/>
              </w:rPr>
              <w:t>S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23"/>
                <w:szCs w:val="23"/>
              </w:rPr>
              <w:t>o</w:t>
            </w:r>
            <w:r>
              <w:rPr>
                <w:rFonts w:cs="Verdana" w:hAnsi="Verdana" w:eastAsia="Verdana" w:ascii="Verdana"/>
                <w:b/>
                <w:spacing w:val="6"/>
                <w:w w:val="100"/>
                <w:sz w:val="23"/>
                <w:szCs w:val="23"/>
              </w:rPr>
              <w:t>f</w:t>
            </w:r>
            <w:r>
              <w:rPr>
                <w:rFonts w:cs="Verdana" w:hAnsi="Verdana" w:eastAsia="Verdana" w:ascii="Verdana"/>
                <w:b/>
                <w:spacing w:val="3"/>
                <w:w w:val="100"/>
                <w:sz w:val="23"/>
                <w:szCs w:val="23"/>
              </w:rPr>
              <w:t>t</w:t>
            </w:r>
            <w:r>
              <w:rPr>
                <w:rFonts w:cs="Verdana" w:hAnsi="Verdana" w:eastAsia="Verdana" w:ascii="Verdana"/>
                <w:b/>
                <w:spacing w:val="4"/>
                <w:w w:val="100"/>
                <w:sz w:val="23"/>
                <w:szCs w:val="23"/>
              </w:rPr>
              <w:t>w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23"/>
                <w:szCs w:val="23"/>
              </w:rPr>
              <w:t>a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r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8"/>
                <w:w w:val="100"/>
                <w:sz w:val="23"/>
                <w:szCs w:val="23"/>
              </w:rPr>
              <w:t> </w:t>
            </w:r>
            <w:r>
              <w:rPr>
                <w:rFonts w:cs="Verdana" w:hAnsi="Verdana" w:eastAsia="Verdana" w:ascii="Verdana"/>
                <w:b/>
                <w:spacing w:val="6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4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23"/>
                <w:szCs w:val="23"/>
              </w:rPr>
              <w:t>g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3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r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7"/>
                <w:w w:val="100"/>
                <w:sz w:val="23"/>
                <w:szCs w:val="23"/>
              </w:rPr>
              <w:t>g</w:t>
            </w:r>
            <w:r>
              <w:rPr>
                <w:rFonts w:cs="Verdana" w:hAnsi="Verdana" w:eastAsia="Verdana" w:ascii="Verdana"/>
                <w:b/>
                <w:spacing w:val="4"/>
                <w:w w:val="100"/>
                <w:sz w:val="23"/>
                <w:szCs w:val="23"/>
              </w:rPr>
              <w:t>(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F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r</w:t>
            </w:r>
            <w:r>
              <w:rPr>
                <w:rFonts w:cs="Verdana" w:hAnsi="Verdana" w:eastAsia="Verdana" w:ascii="Verdana"/>
                <w:b/>
                <w:spacing w:val="5"/>
                <w:w w:val="100"/>
                <w:sz w:val="23"/>
                <w:szCs w:val="23"/>
              </w:rPr>
              <w:t>o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7"/>
                <w:w w:val="100"/>
                <w:sz w:val="23"/>
                <w:szCs w:val="23"/>
              </w:rPr>
              <w:t>t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23"/>
                <w:szCs w:val="23"/>
              </w:rPr>
              <w:t>-</w:t>
            </w:r>
            <w:r>
              <w:rPr>
                <w:rFonts w:cs="Verdana" w:hAnsi="Verdana" w:eastAsia="Verdana" w:ascii="Verdana"/>
                <w:b/>
                <w:spacing w:val="6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4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23"/>
                <w:szCs w:val="23"/>
              </w:rPr>
              <w:t>d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)</w:t>
            </w:r>
            <w:r>
              <w:rPr>
                <w:rFonts w:cs="Verdana" w:hAnsi="Verdana" w:eastAsia="Verdana" w:ascii="Verdana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1927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tabs>
                <w:tab w:pos="360" w:val="left"/>
              </w:tabs>
              <w:jc w:val="left"/>
              <w:spacing w:lineRule="exact" w:line="200"/>
              <w:ind w:left="360" w:right="181" w:hanging="36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tabs>
                <w:tab w:pos="360" w:val="left"/>
              </w:tabs>
              <w:jc w:val="left"/>
              <w:ind w:left="360" w:right="502" w:hanging="36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j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aces.</w:t>
            </w:r>
          </w:p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Q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;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k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.</w:t>
            </w:r>
          </w:p>
        </w:tc>
      </w:tr>
      <w:tr>
        <w:trPr>
          <w:trHeight w:val="360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9D9D9"/>
          </w:tcPr>
          <w:p>
            <w:pPr>
              <w:rPr>
                <w:rFonts w:cs="Verdana" w:hAnsi="Verdana" w:eastAsia="Verdana" w:ascii="Verdana"/>
                <w:sz w:val="23"/>
                <w:szCs w:val="23"/>
              </w:rPr>
              <w:jc w:val="center"/>
              <w:spacing w:before="37"/>
              <w:ind w:left="3564" w:right="3566"/>
            </w:pP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T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ec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23"/>
                <w:szCs w:val="23"/>
              </w:rPr>
              <w:t>h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ology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u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m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m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ary</w:t>
            </w:r>
            <w:r>
              <w:rPr>
                <w:rFonts w:cs="Verdana" w:hAnsi="Verdana" w:eastAsia="Verdana" w:ascii="Verdana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525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1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Ja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                   </w:t>
            </w:r>
            <w:r>
              <w:rPr>
                <w:rFonts w:cs="Verdana" w:hAnsi="Verdana" w:eastAsia="Verdana" w:ascii="Verdana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           </w:t>
            </w:r>
            <w:r>
              <w:rPr>
                <w:rFonts w:cs="Verdana" w:hAnsi="Verdana" w:eastAsia="Verdana" w:ascii="Verdana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                      </w:t>
            </w:r>
            <w:r>
              <w:rPr>
                <w:rFonts w:cs="Verdana" w:hAnsi="Verdana" w:eastAsia="Verdana" w:ascii="Verdana"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rdP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ss</w:t>
            </w:r>
          </w:p>
        </w:tc>
      </w:tr>
      <w:tr>
        <w:trPr>
          <w:trHeight w:val="259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JQ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ry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        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3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</w:t>
            </w:r>
            <w:r>
              <w:rPr>
                <w:rFonts w:cs="Verdana" w:hAnsi="Verdana" w:eastAsia="Verdana" w:ascii="Verdana"/>
                <w:spacing w:val="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DB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</w:t>
            </w:r>
            <w:r>
              <w:rPr>
                <w:rFonts w:cs="Verdana" w:hAnsi="Verdana" w:eastAsia="Verdana" w:ascii="Verdana"/>
                <w:spacing w:val="1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an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ack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59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J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X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          </w:t>
            </w:r>
            <w:r>
              <w:rPr>
                <w:rFonts w:cs="Verdana" w:hAnsi="Verdana" w:eastAsia="Verdana" w:ascii="Verdana"/>
                <w:spacing w:val="5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Res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</w:t>
            </w:r>
            <w:r>
              <w:rPr>
                <w:rFonts w:cs="Verdana" w:hAnsi="Verdana" w:eastAsia="Verdana" w:ascii="Verdana"/>
                <w:spacing w:val="6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Karma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</w:t>
            </w:r>
            <w:r>
              <w:rPr>
                <w:rFonts w:cs="Verdana" w:hAnsi="Verdana" w:eastAsia="Verdana" w:ascii="Verdana"/>
                <w:spacing w:val="26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We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ack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59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ar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JS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  </w:t>
            </w:r>
            <w:r>
              <w:rPr>
                <w:rFonts w:cs="Verdana" w:hAnsi="Verdana" w:eastAsia="Verdana" w:ascii="Verdana"/>
                <w:spacing w:val="4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J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ON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      </w:t>
            </w:r>
            <w:r>
              <w:rPr>
                <w:rFonts w:cs="Verdana" w:hAnsi="Verdana" w:eastAsia="Verdana" w:ascii="Verdana"/>
                <w:spacing w:val="1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Ja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</w:t>
            </w:r>
            <w:r>
              <w:rPr>
                <w:rFonts w:cs="Verdana" w:hAnsi="Verdana" w:eastAsia="Verdana" w:ascii="Verdana"/>
                <w:spacing w:val="17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SASS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46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AP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             </w:t>
            </w:r>
            <w:r>
              <w:rPr>
                <w:rFonts w:cs="Verdana" w:hAnsi="Verdana" w:eastAsia="Verdana" w:ascii="Verdana"/>
                <w:spacing w:val="7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3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Git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                       </w:t>
            </w:r>
            <w:r>
              <w:rPr>
                <w:rFonts w:cs="Verdana" w:hAnsi="Verdana" w:eastAsia="Verdana" w:ascii="Verdana"/>
                <w:spacing w:val="4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     </w:t>
            </w:r>
            <w:r>
              <w:rPr>
                <w:rFonts w:cs="Verdana" w:hAnsi="Verdana" w:eastAsia="Verdana" w:ascii="Verdana"/>
                <w:spacing w:val="6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ab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756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center"/>
              <w:spacing w:lineRule="exact" w:line="200"/>
              <w:ind w:left="5586" w:right="3876"/>
            </w:pP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360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9D9D9"/>
          </w:tcPr>
          <w:p>
            <w:pPr>
              <w:rPr>
                <w:rFonts w:cs="Verdana" w:hAnsi="Verdana" w:eastAsia="Verdana" w:ascii="Verdana"/>
                <w:sz w:val="23"/>
                <w:szCs w:val="23"/>
              </w:rPr>
              <w:jc w:val="center"/>
              <w:spacing w:before="37"/>
              <w:ind w:left="4320" w:right="4322"/>
            </w:pP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u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ati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815" w:hRule="exact"/>
        </w:trPr>
        <w:tc>
          <w:tcPr>
            <w:tcW w:w="999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8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er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</w:pP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e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f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5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Verdana" w:hAnsi="Verdana" w:eastAsia="Verdana" w:ascii="Verdana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spacing w:val="-6"/>
                <w:w w:val="100"/>
                <w:sz w:val="18"/>
                <w:szCs w:val="18"/>
              </w:rPr>
              <w:t>v</w:t>
            </w:r>
            <w:r>
              <w:rPr>
                <w:rFonts w:cs="Verdana" w:hAnsi="Verdana" w:eastAsia="Verdana" w:ascii="Verdana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Verdana" w:hAnsi="Verdana" w:eastAsia="Verdana" w:ascii="Verdan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spacing w:val="-3"/>
                <w:w w:val="100"/>
                <w:sz w:val="18"/>
                <w:szCs w:val="18"/>
              </w:rPr>
              <w:t>CA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before="38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Bi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emi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Verdana" w:hAnsi="Verdana" w:eastAsia="Verdana" w:ascii="Verdana"/>
                <w:b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ec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Bi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789" w:hRule="exact"/>
        </w:trPr>
        <w:tc>
          <w:tcPr>
            <w:tcW w:w="9993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58" w:hRule="exact"/>
        </w:trPr>
        <w:tc>
          <w:tcPr>
            <w:tcW w:w="99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9D9D9"/>
          </w:tcPr>
          <w:p>
            <w:pPr>
              <w:rPr>
                <w:rFonts w:cs="Verdana" w:hAnsi="Verdana" w:eastAsia="Verdana" w:ascii="Verdana"/>
                <w:sz w:val="23"/>
                <w:szCs w:val="23"/>
              </w:rPr>
              <w:jc w:val="center"/>
              <w:spacing w:before="37"/>
              <w:ind w:left="3864" w:right="3867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Work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x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p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n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23"/>
                <w:szCs w:val="23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23"/>
                <w:szCs w:val="23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28"/>
        <w:ind w:left="132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cad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my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43"/>
        <w:ind w:left="132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As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Me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sent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lineRule="exact" w:line="200"/>
        <w:ind w:left="492" w:right="29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ach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ramm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arn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ass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s.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32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Fra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40"/>
        <w:ind w:left="132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tics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ay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201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sent</w:t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79"/>
        <w:ind w:left="492" w:right="31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rsee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s,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sca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ams,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s,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rs,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32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40"/>
        <w:ind w:left="132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era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As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March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2015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79"/>
        <w:ind w:left="492" w:right="31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service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s,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crea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rk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ck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rma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rs.</w:t>
      </w:r>
    </w:p>
    <w:sectPr>
      <w:type w:val="continuous"/>
      <w:pgSz w:w="12240" w:h="15840"/>
      <w:pgMar w:top="1080" w:bottom="280" w:left="1020" w:right="9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lewhat@live.com" TargetMode="External"/><Relationship Id="rId5" Type="http://schemas.openxmlformats.org/officeDocument/2006/relationships/hyperlink" Target="http://www.lewiewebdev.com" TargetMode="External"/><Relationship Id="rId6" Type="http://schemas.openxmlformats.org/officeDocument/2006/relationships/hyperlink" Target="http://www.linkedin.com/in/lewha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